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1D42A" w14:textId="535D8D33" w:rsidR="00D60D53" w:rsidRPr="00583329" w:rsidRDefault="00D60D53" w:rsidP="00D179BD">
      <w:pPr>
        <w:spacing w:after="0" w:line="36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58332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583329" w:rsidRPr="0058332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9</w:t>
      </w:r>
      <w:r w:rsidRPr="0058332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28156090" w14:textId="22922C5E" w:rsidR="00D802A8" w:rsidRPr="00D802A8" w:rsidRDefault="00D802A8" w:rsidP="00D802A8">
      <w:pPr>
        <w:spacing w:after="0"/>
        <w:jc w:val="right"/>
        <w:rPr>
          <w:rFonts w:ascii="Arial" w:hAnsi="Arial" w:cs="Arial"/>
          <w:b/>
          <w:i/>
          <w:iCs/>
          <w:color w:val="FF0000"/>
          <w:sz w:val="22"/>
        </w:rPr>
      </w:pPr>
      <w:r>
        <w:rPr>
          <w:rFonts w:ascii="Arial" w:hAnsi="Arial" w:cs="Arial"/>
          <w:b/>
          <w:i/>
          <w:iCs/>
          <w:color w:val="FF0000"/>
          <w:sz w:val="22"/>
        </w:rPr>
        <w:t>s</w:t>
      </w:r>
      <w:r w:rsidRPr="00D802A8">
        <w:rPr>
          <w:rFonts w:ascii="Arial" w:hAnsi="Arial" w:cs="Arial"/>
          <w:b/>
          <w:i/>
          <w:iCs/>
          <w:color w:val="FF0000"/>
          <w:sz w:val="22"/>
        </w:rPr>
        <w:t>kładany na wezwanie</w:t>
      </w:r>
    </w:p>
    <w:p w14:paraId="00050F07" w14:textId="6BC60E09" w:rsidR="00D179BD" w:rsidRPr="00F53017" w:rsidRDefault="00D179BD" w:rsidP="00D179BD">
      <w:pPr>
        <w:spacing w:after="0"/>
        <w:rPr>
          <w:rFonts w:ascii="Arial" w:hAnsi="Arial" w:cs="Arial"/>
        </w:rPr>
      </w:pPr>
      <w:r w:rsidRPr="00F53017">
        <w:rPr>
          <w:rFonts w:ascii="Arial" w:hAnsi="Arial" w:cs="Arial"/>
          <w:b/>
          <w:szCs w:val="24"/>
        </w:rPr>
        <w:t>Wykonawca:</w:t>
      </w:r>
    </w:p>
    <w:p w14:paraId="5D1E39C0" w14:textId="77777777" w:rsidR="00D179BD" w:rsidRPr="00F53017" w:rsidRDefault="00D179BD" w:rsidP="00D179BD">
      <w:pPr>
        <w:spacing w:after="0" w:line="480" w:lineRule="auto"/>
        <w:ind w:right="3685"/>
        <w:rPr>
          <w:rFonts w:ascii="Arial" w:hAnsi="Arial" w:cs="Arial"/>
        </w:rPr>
      </w:pPr>
      <w:r w:rsidRPr="00F5301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6B9A70DD" w14:textId="77777777" w:rsidR="00D179BD" w:rsidRPr="00F53017" w:rsidRDefault="00D179BD" w:rsidP="00D179BD">
      <w:pPr>
        <w:ind w:right="3827"/>
        <w:rPr>
          <w:rFonts w:ascii="Arial" w:hAnsi="Arial" w:cs="Arial"/>
        </w:rPr>
      </w:pPr>
      <w:r w:rsidRPr="00F53017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5301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53017">
        <w:rPr>
          <w:rFonts w:ascii="Arial" w:hAnsi="Arial" w:cs="Arial"/>
          <w:i/>
          <w:sz w:val="16"/>
          <w:szCs w:val="16"/>
        </w:rPr>
        <w:t>)</w:t>
      </w:r>
    </w:p>
    <w:p w14:paraId="1EE8C786" w14:textId="77777777" w:rsidR="00D179BD" w:rsidRPr="00F53017" w:rsidRDefault="00D179BD" w:rsidP="00D179BD">
      <w:pPr>
        <w:rPr>
          <w:rFonts w:ascii="Arial" w:hAnsi="Arial" w:cs="Arial"/>
        </w:rPr>
      </w:pPr>
      <w:r w:rsidRPr="00F53017">
        <w:rPr>
          <w:rFonts w:ascii="Arial" w:hAnsi="Arial" w:cs="Arial"/>
          <w:szCs w:val="24"/>
          <w:u w:val="single"/>
        </w:rPr>
        <w:t>reprezentowany przez:</w:t>
      </w:r>
    </w:p>
    <w:p w14:paraId="633B0F42" w14:textId="77777777" w:rsidR="00D179BD" w:rsidRPr="00F53017" w:rsidRDefault="00D179BD" w:rsidP="00D179BD">
      <w:pPr>
        <w:spacing w:after="0" w:line="240" w:lineRule="auto"/>
        <w:ind w:right="3118"/>
        <w:rPr>
          <w:rFonts w:ascii="Arial" w:hAnsi="Arial" w:cs="Arial"/>
        </w:rPr>
      </w:pPr>
      <w:r w:rsidRPr="00F53017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6BC53DED" w14:textId="77777777" w:rsidR="00D179BD" w:rsidRPr="00F53017" w:rsidRDefault="00D179BD" w:rsidP="00D179BD">
      <w:pPr>
        <w:spacing w:after="0"/>
        <w:ind w:right="3118"/>
        <w:rPr>
          <w:rFonts w:ascii="Arial" w:hAnsi="Arial" w:cs="Arial"/>
        </w:rPr>
      </w:pPr>
      <w:r w:rsidRPr="00F53017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E59CF8" w14:textId="77777777" w:rsidR="00D60D53" w:rsidRPr="00F53017" w:rsidRDefault="00D60D53" w:rsidP="00D60D53">
      <w:pPr>
        <w:spacing w:after="0" w:line="240" w:lineRule="auto"/>
        <w:ind w:left="709" w:right="5137" w:hanging="993"/>
        <w:rPr>
          <w:rFonts w:ascii="Arial" w:hAnsi="Arial" w:cs="Arial"/>
        </w:rPr>
      </w:pPr>
    </w:p>
    <w:p w14:paraId="6BC390E9" w14:textId="77777777" w:rsidR="00D60D53" w:rsidRPr="00D802A8" w:rsidRDefault="00D60D53" w:rsidP="00D60D53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ar-SA"/>
        </w:rPr>
      </w:pPr>
      <w:r w:rsidRPr="00D802A8">
        <w:rPr>
          <w:rFonts w:ascii="Arial" w:eastAsia="Times New Roman" w:hAnsi="Arial" w:cs="Arial"/>
          <w:b/>
          <w:szCs w:val="24"/>
          <w:lang w:eastAsia="ar-SA"/>
        </w:rPr>
        <w:t xml:space="preserve">OŚWIADCZENIE </w:t>
      </w:r>
      <w:r w:rsidR="00D179BD" w:rsidRPr="00D802A8">
        <w:rPr>
          <w:rFonts w:ascii="Arial" w:eastAsia="Times New Roman" w:hAnsi="Arial" w:cs="Arial"/>
          <w:b/>
          <w:szCs w:val="24"/>
          <w:lang w:eastAsia="ar-SA"/>
        </w:rPr>
        <w:t>WYKONAWCY</w:t>
      </w:r>
      <w:r w:rsidRPr="00D802A8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489B2B09" w14:textId="77777777" w:rsidR="007D6291" w:rsidRPr="00F53017" w:rsidRDefault="007D6291" w:rsidP="00D60D53">
      <w:pPr>
        <w:spacing w:after="0" w:line="240" w:lineRule="auto"/>
        <w:jc w:val="center"/>
        <w:rPr>
          <w:rFonts w:ascii="Arial" w:hAnsi="Arial" w:cs="Arial"/>
        </w:rPr>
      </w:pPr>
    </w:p>
    <w:p w14:paraId="03CEE3CC" w14:textId="77777777" w:rsidR="00D60D53" w:rsidRPr="00D802A8" w:rsidRDefault="007D6291" w:rsidP="007D6291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lang w:eastAsia="ar-SA"/>
        </w:rPr>
      </w:pPr>
      <w:r w:rsidRPr="00D802A8">
        <w:rPr>
          <w:rFonts w:ascii="Arial" w:eastAsia="Times New Roman" w:hAnsi="Arial" w:cs="Arial"/>
          <w:b/>
          <w:bCs/>
          <w:sz w:val="22"/>
          <w:lang w:eastAsia="ar-SA"/>
        </w:rPr>
        <w:t>w zakresie art. 108 ust. 1 pkt 5 ustawy, o braku przynależności do tej samej grupy kapitałowej</w:t>
      </w:r>
    </w:p>
    <w:p w14:paraId="2F63C633" w14:textId="77777777" w:rsidR="00924DAC" w:rsidRDefault="007D6291" w:rsidP="007137C7">
      <w:pPr>
        <w:widowControl w:val="0"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szCs w:val="24"/>
          <w:lang w:eastAsia="ar-SA"/>
        </w:rPr>
      </w:pPr>
      <w:r w:rsidRPr="00D802A8">
        <w:rPr>
          <w:rFonts w:ascii="Arial" w:eastAsia="Times New Roman" w:hAnsi="Arial" w:cs="Arial"/>
          <w:bCs/>
          <w:sz w:val="22"/>
          <w:lang w:eastAsia="ar-SA"/>
        </w:rPr>
        <w:t>w zawiązku ze złożeniem oferty w postępowaniu o udzielnie zamówienia publicznego</w:t>
      </w:r>
      <w:r w:rsidRPr="00F53017">
        <w:rPr>
          <w:rFonts w:ascii="Arial" w:eastAsia="Times New Roman" w:hAnsi="Arial" w:cs="Arial"/>
          <w:bCs/>
          <w:szCs w:val="24"/>
          <w:lang w:eastAsia="ar-SA"/>
        </w:rPr>
        <w:t xml:space="preserve"> pn.:</w:t>
      </w:r>
      <w:r w:rsidR="00D60D53" w:rsidRPr="00F53017">
        <w:rPr>
          <w:rFonts w:ascii="Arial" w:eastAsia="Times New Roman" w:hAnsi="Arial" w:cs="Arial"/>
          <w:b/>
          <w:bCs/>
          <w:szCs w:val="24"/>
          <w:lang w:eastAsia="ar-SA"/>
        </w:rPr>
        <w:t xml:space="preserve"> </w:t>
      </w:r>
    </w:p>
    <w:p w14:paraId="14F321C1" w14:textId="77777777" w:rsidR="00924DAC" w:rsidRDefault="00924DAC" w:rsidP="007137C7">
      <w:pPr>
        <w:widowControl w:val="0"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szCs w:val="24"/>
          <w:lang w:eastAsia="ar-SA"/>
        </w:rPr>
      </w:pPr>
    </w:p>
    <w:p w14:paraId="787D861F" w14:textId="77777777" w:rsidR="006D7039" w:rsidRPr="006D7039" w:rsidRDefault="006D7039" w:rsidP="006D7039">
      <w:pPr>
        <w:spacing w:line="276" w:lineRule="auto"/>
        <w:jc w:val="center"/>
        <w:rPr>
          <w:rFonts w:ascii="Arial" w:hAnsi="Arial" w:cs="Arial"/>
          <w:b/>
          <w:bCs/>
          <w:i/>
          <w:color w:val="000000" w:themeColor="text1"/>
          <w:szCs w:val="24"/>
        </w:rPr>
      </w:pPr>
      <w:r w:rsidRPr="006D7039">
        <w:rPr>
          <w:rFonts w:ascii="Arial" w:hAnsi="Arial" w:cs="Arial"/>
          <w:b/>
          <w:bCs/>
          <w:i/>
          <w:color w:val="000000" w:themeColor="text1"/>
          <w:szCs w:val="24"/>
        </w:rPr>
        <w:t>„</w:t>
      </w:r>
      <w:bookmarkStart w:id="0" w:name="_Hlk171939567"/>
      <w:r w:rsidRPr="006D7039">
        <w:rPr>
          <w:rFonts w:ascii="Arial" w:hAnsi="Arial" w:cs="Arial"/>
          <w:b/>
          <w:bCs/>
          <w:i/>
          <w:color w:val="000000" w:themeColor="text1"/>
          <w:szCs w:val="24"/>
        </w:rPr>
        <w:t>Remont nawierzchni dróg gminnych masą mineralno-bitumiczną na terenie gminy Krzymów</w:t>
      </w:r>
      <w:bookmarkEnd w:id="0"/>
      <w:r w:rsidRPr="006D7039">
        <w:rPr>
          <w:rFonts w:ascii="Arial" w:hAnsi="Arial" w:cs="Arial"/>
          <w:b/>
          <w:bCs/>
          <w:i/>
          <w:color w:val="000000" w:themeColor="text1"/>
          <w:szCs w:val="24"/>
        </w:rPr>
        <w:t>”</w:t>
      </w:r>
    </w:p>
    <w:p w14:paraId="38A50452" w14:textId="77777777" w:rsidR="00BA0186" w:rsidRPr="00BA0186" w:rsidRDefault="00BA0186" w:rsidP="00FE1A13">
      <w:pPr>
        <w:tabs>
          <w:tab w:val="left" w:pos="99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CDADF91" w14:textId="416C7540" w:rsid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Nawiązując do informacji udostępnianej na stronie internetowej prowadzonego post</w:t>
      </w:r>
      <w:r w:rsidR="00865FB7">
        <w:rPr>
          <w:rFonts w:ascii="Arial" w:eastAsia="Times New Roman" w:hAnsi="Arial" w:cs="Arial"/>
          <w:bCs/>
          <w:sz w:val="22"/>
          <w:lang w:eastAsia="ar-SA"/>
        </w:rPr>
        <w:t>ę</w:t>
      </w:r>
      <w:r w:rsidRPr="000563F6">
        <w:rPr>
          <w:rFonts w:ascii="Arial" w:eastAsia="Times New Roman" w:hAnsi="Arial" w:cs="Arial"/>
          <w:bCs/>
          <w:sz w:val="22"/>
          <w:lang w:eastAsia="ar-SA"/>
        </w:rPr>
        <w:t xml:space="preserve">powania, o której mowa w art. 222 ust. 5 ustawy </w:t>
      </w:r>
      <w:proofErr w:type="spellStart"/>
      <w:r w:rsidRPr="000563F6">
        <w:rPr>
          <w:rFonts w:ascii="Arial" w:eastAsia="Times New Roman" w:hAnsi="Arial" w:cs="Arial"/>
          <w:bCs/>
          <w:sz w:val="22"/>
          <w:lang w:eastAsia="ar-SA"/>
        </w:rPr>
        <w:t>Pzp</w:t>
      </w:r>
      <w:proofErr w:type="spellEnd"/>
      <w:r w:rsidRPr="000563F6">
        <w:rPr>
          <w:rFonts w:ascii="Arial" w:eastAsia="Times New Roman" w:hAnsi="Arial" w:cs="Arial"/>
          <w:bCs/>
          <w:sz w:val="22"/>
          <w:lang w:eastAsia="ar-SA"/>
        </w:rPr>
        <w:t xml:space="preserve"> oświadczam/my, że:</w:t>
      </w:r>
    </w:p>
    <w:p w14:paraId="110E04AC" w14:textId="77777777" w:rsidR="000563F6" w:rsidRP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FC50FF7" w14:textId="61D5F36E" w:rsid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sz w:val="22"/>
          <w:lang w:eastAsia="ar-SA"/>
        </w:rPr>
      </w:pPr>
      <w:r w:rsidRPr="000563F6">
        <w:rPr>
          <w:rFonts w:ascii="Arial" w:eastAsia="Times New Roman" w:hAnsi="Arial" w:cs="Arial"/>
          <w:b/>
          <w:i/>
          <w:iCs/>
          <w:sz w:val="22"/>
          <w:lang w:eastAsia="ar-SA"/>
        </w:rPr>
        <w:t>nie należymy / należymy (niepotrzebne skreślić)</w:t>
      </w:r>
    </w:p>
    <w:p w14:paraId="67E89E99" w14:textId="77777777" w:rsidR="000563F6" w:rsidRP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sz w:val="22"/>
          <w:lang w:eastAsia="ar-SA"/>
        </w:rPr>
      </w:pPr>
    </w:p>
    <w:p w14:paraId="64A58282" w14:textId="74C81A9E" w:rsid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do tej samej grupy kapitałowej, w rozumieniu ustawy z dnia 16 lutego 2007 r. o ochronie konkurencji i konsumentów (Dz. U. z 202</w:t>
      </w:r>
      <w:r w:rsidR="00865FB7">
        <w:rPr>
          <w:rFonts w:ascii="Arial" w:eastAsia="Times New Roman" w:hAnsi="Arial" w:cs="Arial"/>
          <w:bCs/>
          <w:sz w:val="22"/>
          <w:lang w:eastAsia="ar-SA"/>
        </w:rPr>
        <w:t>4</w:t>
      </w:r>
      <w:r w:rsidRPr="000563F6">
        <w:rPr>
          <w:rFonts w:ascii="Arial" w:eastAsia="Times New Roman" w:hAnsi="Arial" w:cs="Arial"/>
          <w:bCs/>
          <w:sz w:val="22"/>
          <w:lang w:eastAsia="ar-SA"/>
        </w:rPr>
        <w:t xml:space="preserve"> r. poz. </w:t>
      </w:r>
      <w:r w:rsidR="00865FB7">
        <w:rPr>
          <w:rFonts w:ascii="Arial" w:eastAsia="Times New Roman" w:hAnsi="Arial" w:cs="Arial"/>
          <w:bCs/>
          <w:sz w:val="22"/>
          <w:lang w:eastAsia="ar-SA"/>
        </w:rPr>
        <w:t>594</w:t>
      </w:r>
      <w:r w:rsidRPr="000563F6">
        <w:rPr>
          <w:rFonts w:ascii="Arial" w:eastAsia="Times New Roman" w:hAnsi="Arial" w:cs="Arial"/>
          <w:bCs/>
          <w:sz w:val="22"/>
          <w:lang w:eastAsia="ar-SA"/>
        </w:rPr>
        <w:t>) z innymi Wykonawcami będącymi uczestnikami postępowania.</w:t>
      </w:r>
    </w:p>
    <w:p w14:paraId="78BAE0F0" w14:textId="6219330A" w:rsidR="000563F6" w:rsidRDefault="000563F6" w:rsidP="00D60D53">
      <w:pPr>
        <w:tabs>
          <w:tab w:val="left" w:pos="993"/>
        </w:tabs>
        <w:spacing w:after="0" w:line="480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BC7F034" w14:textId="1585ED7D" w:rsidR="000563F6" w:rsidRDefault="000563F6" w:rsidP="00D60D53">
      <w:pPr>
        <w:tabs>
          <w:tab w:val="left" w:pos="993"/>
        </w:tabs>
        <w:spacing w:after="0" w:line="480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Wykaz Wykonawców należących do tej samej grupy kapitałowej, którzy złożyli oferty:</w:t>
      </w:r>
    </w:p>
    <w:p w14:paraId="30A2180D" w14:textId="2C8DB0A6" w:rsidR="000563F6" w:rsidRDefault="000563F6" w:rsidP="000563F6">
      <w:pPr>
        <w:pStyle w:val="Akapitzlist"/>
        <w:numPr>
          <w:ilvl w:val="0"/>
          <w:numId w:val="9"/>
        </w:numPr>
        <w:tabs>
          <w:tab w:val="left" w:pos="993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………………………………………………………………………………………………………..</w:t>
      </w:r>
    </w:p>
    <w:p w14:paraId="52BE99BC" w14:textId="33C11624" w:rsidR="000563F6" w:rsidRDefault="000563F6" w:rsidP="000563F6">
      <w:pPr>
        <w:pStyle w:val="Akapitzlist"/>
        <w:numPr>
          <w:ilvl w:val="0"/>
          <w:numId w:val="9"/>
        </w:numPr>
        <w:tabs>
          <w:tab w:val="left" w:pos="993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sz w:val="22"/>
          <w:lang w:eastAsia="ar-SA"/>
        </w:rPr>
      </w:pPr>
      <w:r>
        <w:rPr>
          <w:rFonts w:ascii="Arial" w:eastAsia="Times New Roman" w:hAnsi="Arial" w:cs="Arial"/>
          <w:bCs/>
          <w:sz w:val="22"/>
          <w:lang w:eastAsia="ar-SA"/>
        </w:rPr>
        <w:t>………………………………………………………………………………………………………..</w:t>
      </w:r>
    </w:p>
    <w:p w14:paraId="117B3295" w14:textId="134255E2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A677AF8" w14:textId="77777777" w:rsidR="00DB3778" w:rsidRP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DB3778">
        <w:rPr>
          <w:rFonts w:ascii="Arial" w:eastAsia="Times New Roman" w:hAnsi="Arial" w:cs="Arial"/>
          <w:bCs/>
          <w:sz w:val="22"/>
          <w:lang w:eastAsia="ar-SA"/>
        </w:rPr>
        <w:t xml:space="preserve">W związku z powyższym oświadczam, że zachodzą w stosunku do mnie podstawy wykluczenia z postępowania na podstawie art. 108 ust. 1 pkt 5 ustawy </w:t>
      </w:r>
      <w:proofErr w:type="spellStart"/>
      <w:r w:rsidRPr="00DB3778">
        <w:rPr>
          <w:rFonts w:ascii="Arial" w:eastAsia="Times New Roman" w:hAnsi="Arial" w:cs="Arial"/>
          <w:bCs/>
          <w:sz w:val="22"/>
          <w:lang w:eastAsia="ar-SA"/>
        </w:rPr>
        <w:t>Pzp</w:t>
      </w:r>
      <w:proofErr w:type="spellEnd"/>
      <w:r w:rsidRPr="00DB3778">
        <w:rPr>
          <w:rFonts w:ascii="Arial" w:eastAsia="Times New Roman" w:hAnsi="Arial" w:cs="Arial"/>
          <w:bCs/>
          <w:sz w:val="22"/>
          <w:lang w:eastAsia="ar-SA"/>
        </w:rPr>
        <w:t>.</w:t>
      </w:r>
    </w:p>
    <w:p w14:paraId="72E57A4B" w14:textId="710FCD1F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DB3778">
        <w:rPr>
          <w:rFonts w:ascii="Arial" w:eastAsia="Times New Roman" w:hAnsi="Arial" w:cs="Arial"/>
          <w:bCs/>
          <w:sz w:val="22"/>
          <w:lang w:eastAsia="ar-SA"/>
        </w:rPr>
        <w:t>Jednocześnie przedkładam/my stosowne dokumenty i/lub informacje, stanowiące załącznik do niniejszego oświadczenia, potwierdzające, że istniejące z innym Wykonawcą (należącym do tej samej grupy kapitałowej) powiązania, nie prowadzą do zakłócenia uczciwej konkurencji w postepowaniu o udzielenie zamówienia - zgodnie z art. 108 ust. 1 pkt 5 ustawy z dnia 11 września 2019 r. - Prawo zamówień publicznych.</w:t>
      </w:r>
    </w:p>
    <w:p w14:paraId="063D07B1" w14:textId="6E5CB44A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57D746A" w14:textId="68E7F852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262E5EB2" w14:textId="28F0C267" w:rsidR="00DB3778" w:rsidRP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>
        <w:rPr>
          <w:rFonts w:ascii="Arial" w:eastAsia="Times New Roman" w:hAnsi="Arial" w:cs="Arial"/>
          <w:bCs/>
          <w:sz w:val="22"/>
          <w:lang w:eastAsia="ar-SA"/>
        </w:rPr>
        <w:t>O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 xml:space="preserve">świadczam, co następuje: wszystkie informacje </w:t>
      </w:r>
      <w:r w:rsidR="00362F87">
        <w:rPr>
          <w:rFonts w:ascii="Arial" w:eastAsia="Times New Roman" w:hAnsi="Arial" w:cs="Arial"/>
          <w:bCs/>
          <w:sz w:val="22"/>
          <w:lang w:eastAsia="ar-SA"/>
        </w:rPr>
        <w:t xml:space="preserve">wyżej 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>podane w</w:t>
      </w:r>
      <w:r>
        <w:rPr>
          <w:rFonts w:ascii="Arial" w:eastAsia="Times New Roman" w:hAnsi="Arial" w:cs="Arial"/>
          <w:bCs/>
          <w:sz w:val="22"/>
          <w:lang w:eastAsia="ar-SA"/>
        </w:rPr>
        <w:t xml:space="preserve"> 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>oświadczeniu</w:t>
      </w:r>
      <w:r>
        <w:rPr>
          <w:rFonts w:ascii="Arial" w:eastAsia="Times New Roman" w:hAnsi="Arial" w:cs="Arial"/>
          <w:bCs/>
          <w:sz w:val="22"/>
          <w:lang w:eastAsia="ar-SA"/>
        </w:rPr>
        <w:t xml:space="preserve"> 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>są aktualne i zgodne z prawdą oraz zostały przedstawione z pełną świadomością konsekwencji wprowadzenia zamawiającego w błąd przy przedstawianiu informacji.</w:t>
      </w:r>
    </w:p>
    <w:p w14:paraId="0252299A" w14:textId="77777777" w:rsidR="00D60D53" w:rsidRPr="00F53017" w:rsidRDefault="00D60D53" w:rsidP="00D60D53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8"/>
          <w:szCs w:val="28"/>
          <w:vertAlign w:val="superscript"/>
          <w:lang w:eastAsia="ar-SA"/>
        </w:rPr>
      </w:pPr>
    </w:p>
    <w:p w14:paraId="2512A933" w14:textId="77777777" w:rsidR="00D60D53" w:rsidRPr="00D802A8" w:rsidRDefault="00D60D53" w:rsidP="00D802A8">
      <w:pPr>
        <w:spacing w:after="0" w:line="240" w:lineRule="auto"/>
        <w:jc w:val="center"/>
        <w:rPr>
          <w:rFonts w:ascii="Arial" w:hAnsi="Arial" w:cs="Arial"/>
          <w:i/>
          <w:iCs/>
          <w:color w:val="FF0000"/>
        </w:rPr>
      </w:pPr>
      <w:r w:rsidRPr="00D802A8">
        <w:rPr>
          <w:rFonts w:ascii="Arial" w:eastAsia="Times New Roman" w:hAnsi="Arial" w:cs="Arial"/>
          <w:b/>
          <w:i/>
          <w:iCs/>
          <w:color w:val="FF0000"/>
          <w:sz w:val="22"/>
          <w:lang w:eastAsia="ar-SA"/>
        </w:rPr>
        <w:t>W przypadku Wykonawców wspólnie ubiegających się o udzielenie zamówienia oświadczenie składa każdy z Wykonawców osobno.</w:t>
      </w:r>
    </w:p>
    <w:p w14:paraId="57F1E278" w14:textId="77777777" w:rsidR="00D60D53" w:rsidRPr="00F53017" w:rsidRDefault="00D60D53" w:rsidP="00E27995">
      <w:pPr>
        <w:spacing w:after="0" w:line="240" w:lineRule="auto"/>
        <w:rPr>
          <w:rFonts w:ascii="Arial" w:eastAsia="Times New Roman" w:hAnsi="Arial" w:cs="Arial"/>
          <w:b/>
          <w:sz w:val="22"/>
          <w:lang w:eastAsia="ar-SA"/>
        </w:rPr>
      </w:pPr>
    </w:p>
    <w:p w14:paraId="48E3F94A" w14:textId="77777777" w:rsidR="000C24D0" w:rsidRDefault="000C24D0" w:rsidP="00F53017">
      <w:pPr>
        <w:spacing w:after="0" w:line="240" w:lineRule="auto"/>
        <w:ind w:left="5812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</w:p>
    <w:p w14:paraId="6CDF566F" w14:textId="77777777" w:rsidR="00F24F29" w:rsidRDefault="00F24F29" w:rsidP="00F24F29">
      <w:pPr>
        <w:spacing w:after="0" w:line="240" w:lineRule="auto"/>
        <w:ind w:left="5812" w:firstLine="560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    </w:t>
      </w: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Data; </w:t>
      </w:r>
    </w:p>
    <w:p w14:paraId="4F03D643" w14:textId="77777777" w:rsidR="00F24F29" w:rsidRDefault="00F24F29" w:rsidP="00F24F29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kwalifikowany podpis elektroniczny </w:t>
      </w:r>
    </w:p>
    <w:p w14:paraId="613F9E95" w14:textId="77777777" w:rsidR="00F24F29" w:rsidRDefault="00F24F29" w:rsidP="00F24F29">
      <w:pPr>
        <w:spacing w:after="0" w:line="240" w:lineRule="auto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</w:t>
      </w: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>lub podpis zaufany</w:t>
      </w:r>
    </w:p>
    <w:p w14:paraId="60B39697" w14:textId="77777777" w:rsidR="00E67FA5" w:rsidRDefault="00F24F29" w:rsidP="00F24F29">
      <w:pPr>
        <w:spacing w:after="0" w:line="240" w:lineRule="auto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</w:t>
      </w: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lub podpis osobisty</w:t>
      </w:r>
    </w:p>
    <w:sectPr w:rsidR="00E67F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13753" w14:textId="77777777" w:rsidR="00D60D53" w:rsidRDefault="00D60D53" w:rsidP="00D60D53">
      <w:pPr>
        <w:spacing w:after="0" w:line="240" w:lineRule="auto"/>
      </w:pPr>
      <w:r>
        <w:separator/>
      </w:r>
    </w:p>
  </w:endnote>
  <w:endnote w:type="continuationSeparator" w:id="0">
    <w:p w14:paraId="2A7C5CEE" w14:textId="77777777" w:rsidR="00D60D53" w:rsidRDefault="00D60D53" w:rsidP="00D60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4FE3D" w14:textId="77777777" w:rsidR="00D60D53" w:rsidRDefault="00D60D53" w:rsidP="00D60D53">
      <w:pPr>
        <w:spacing w:after="0" w:line="240" w:lineRule="auto"/>
      </w:pPr>
      <w:r>
        <w:separator/>
      </w:r>
    </w:p>
  </w:footnote>
  <w:footnote w:type="continuationSeparator" w:id="0">
    <w:p w14:paraId="0E1FD68B" w14:textId="77777777" w:rsidR="00D60D53" w:rsidRDefault="00D60D53" w:rsidP="00D60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A199C" w14:textId="77777777" w:rsidR="00D60D53" w:rsidRDefault="00D60D53" w:rsidP="00D60D53">
    <w:pPr>
      <w:tabs>
        <w:tab w:val="left" w:pos="1440"/>
        <w:tab w:val="left" w:pos="3872"/>
        <w:tab w:val="left" w:pos="5400"/>
      </w:tabs>
      <w:jc w:val="both"/>
      <w:rPr>
        <w:rFonts w:ascii="Arial" w:hAnsi="Arial" w:cs="Arial"/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3126B2F6" wp14:editId="34AC583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503555" cy="570865"/>
          <wp:effectExtent l="0" t="0" r="0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A56625" w14:textId="77777777" w:rsidR="00D60D53" w:rsidRDefault="00D60D53" w:rsidP="00D60D53">
    <w:pPr>
      <w:tabs>
        <w:tab w:val="left" w:pos="900"/>
        <w:tab w:val="left" w:pos="3872"/>
        <w:tab w:val="left" w:pos="5580"/>
      </w:tabs>
      <w:spacing w:after="0"/>
      <w:ind w:firstLine="708"/>
      <w:jc w:val="both"/>
    </w:pPr>
    <w:r>
      <w:rPr>
        <w:rFonts w:ascii="Arial" w:hAnsi="Arial" w:cs="Arial"/>
        <w:b/>
      </w:rPr>
      <w:tab/>
      <w:t>Urząd Gminy w Krzymowie</w:t>
    </w:r>
    <w:r>
      <w:rPr>
        <w:rFonts w:ascii="Arial" w:hAnsi="Arial" w:cs="Arial"/>
      </w:rPr>
      <w:t xml:space="preserve"> </w:t>
    </w:r>
  </w:p>
  <w:p w14:paraId="414C4D11" w14:textId="77777777" w:rsidR="00D60D53" w:rsidRDefault="00D60D53" w:rsidP="00D60D53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b/>
      </w:rPr>
      <w:tab/>
    </w:r>
    <w:r>
      <w:rPr>
        <w:rFonts w:ascii="Arial" w:hAnsi="Arial" w:cs="Arial"/>
        <w:b/>
        <w:sz w:val="12"/>
        <w:szCs w:val="12"/>
      </w:rPr>
      <w:t>_________________________________________________</w:t>
    </w:r>
  </w:p>
  <w:p w14:paraId="273564CA" w14:textId="77777777" w:rsidR="00D60D53" w:rsidRDefault="00D60D53" w:rsidP="00D60D53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sz w:val="16"/>
        <w:szCs w:val="16"/>
      </w:rPr>
      <w:tab/>
      <w:t>ul. Kościelna 2, 62-513 Krzymów</w:t>
    </w:r>
    <w:r>
      <w:rPr>
        <w:rFonts w:ascii="Arial" w:hAnsi="Arial" w:cs="Arial"/>
        <w:sz w:val="16"/>
        <w:szCs w:val="16"/>
      </w:rPr>
      <w:tab/>
    </w:r>
  </w:p>
  <w:p w14:paraId="46684FA1" w14:textId="77777777" w:rsidR="00D60D53" w:rsidRDefault="00D60D53" w:rsidP="00D60D53">
    <w:pPr>
      <w:pStyle w:val="Nagwek"/>
      <w:rPr>
        <w:rFonts w:ascii="Tahoma" w:hAnsi="Tahoma" w:cs="Tahoma"/>
        <w:b/>
        <w:sz w:val="16"/>
        <w:szCs w:val="16"/>
      </w:rPr>
    </w:pPr>
  </w:p>
  <w:p w14:paraId="2AC3C0CF" w14:textId="2D5D2B76" w:rsidR="00D60D53" w:rsidRPr="00F62802" w:rsidRDefault="00D60D53" w:rsidP="00D60D53">
    <w:pPr>
      <w:pStyle w:val="Nagwek"/>
      <w:spacing w:after="160"/>
      <w:rPr>
        <w:rFonts w:ascii="Arial" w:hAnsi="Arial" w:cs="Arial"/>
      </w:rPr>
    </w:pPr>
    <w:r w:rsidRPr="00F62802">
      <w:rPr>
        <w:rFonts w:ascii="Arial" w:hAnsi="Arial" w:cs="Arial"/>
        <w:b/>
        <w:sz w:val="20"/>
        <w:szCs w:val="20"/>
      </w:rPr>
      <w:t>R</w:t>
    </w:r>
    <w:r w:rsidR="003367CF" w:rsidRPr="00F62802">
      <w:rPr>
        <w:rFonts w:ascii="Arial" w:hAnsi="Arial" w:cs="Arial"/>
        <w:b/>
        <w:sz w:val="20"/>
        <w:szCs w:val="20"/>
      </w:rPr>
      <w:t>I</w:t>
    </w:r>
    <w:r w:rsidR="000E169F" w:rsidRPr="00F62802">
      <w:rPr>
        <w:rFonts w:ascii="Arial" w:hAnsi="Arial" w:cs="Arial"/>
        <w:b/>
        <w:sz w:val="20"/>
        <w:szCs w:val="20"/>
      </w:rPr>
      <w:t>.271.</w:t>
    </w:r>
    <w:r w:rsidR="00865FB7">
      <w:rPr>
        <w:rFonts w:ascii="Arial" w:hAnsi="Arial" w:cs="Arial"/>
        <w:b/>
        <w:sz w:val="20"/>
        <w:szCs w:val="20"/>
      </w:rPr>
      <w:t>3</w:t>
    </w:r>
    <w:r w:rsidR="006D7039">
      <w:rPr>
        <w:rFonts w:ascii="Arial" w:hAnsi="Arial" w:cs="Arial"/>
        <w:b/>
        <w:sz w:val="20"/>
        <w:szCs w:val="20"/>
      </w:rPr>
      <w:t>3</w:t>
    </w:r>
    <w:r w:rsidRPr="00F62802">
      <w:rPr>
        <w:rFonts w:ascii="Arial" w:hAnsi="Arial" w:cs="Arial"/>
        <w:b/>
        <w:sz w:val="20"/>
        <w:szCs w:val="20"/>
      </w:rPr>
      <w:t>.202</w:t>
    </w:r>
    <w:r w:rsidR="00965B76">
      <w:rPr>
        <w:rFonts w:ascii="Arial" w:hAnsi="Arial" w:cs="Arial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hint="default"/>
        <w:b w:val="0"/>
        <w:szCs w:val="24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/>
        <w:szCs w:val="24"/>
      </w:rPr>
    </w:lvl>
  </w:abstractNum>
  <w:abstractNum w:abstractNumId="2" w15:restartNumberingAfterBreak="0">
    <w:nsid w:val="00000006"/>
    <w:multiLevelType w:val="multi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</w:abstractNum>
  <w:abstractNum w:abstractNumId="4" w15:restartNumberingAfterBreak="0">
    <w:nsid w:val="00000021"/>
    <w:multiLevelType w:val="singleLevel"/>
    <w:tmpl w:val="00000021"/>
    <w:name w:val="WW8Num33"/>
    <w:lvl w:ilvl="0">
      <w:start w:val="9"/>
      <w:numFmt w:val="decimal"/>
      <w:lvlText w:val="%1."/>
      <w:lvlJc w:val="left"/>
      <w:pPr>
        <w:tabs>
          <w:tab w:val="num" w:pos="0"/>
        </w:tabs>
        <w:ind w:left="11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5" w15:restartNumberingAfterBreak="0">
    <w:nsid w:val="0000004C"/>
    <w:multiLevelType w:val="singleLevel"/>
    <w:tmpl w:val="0000004C"/>
    <w:name w:val="WW8Num78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Times New Roman" w:hint="default"/>
        <w:szCs w:val="24"/>
        <w:lang w:eastAsia="ar-SA"/>
      </w:rPr>
    </w:lvl>
  </w:abstractNum>
  <w:abstractNum w:abstractNumId="6" w15:restartNumberingAfterBreak="0">
    <w:nsid w:val="00000056"/>
    <w:multiLevelType w:val="multilevel"/>
    <w:tmpl w:val="00000056"/>
    <w:lvl w:ilvl="0">
      <w:start w:val="1"/>
      <w:numFmt w:val="decimal"/>
      <w:lvlText w:val="%1)"/>
      <w:lvlJc w:val="left"/>
      <w:pPr>
        <w:tabs>
          <w:tab w:val="num" w:pos="0"/>
        </w:tabs>
        <w:ind w:left="114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F81709"/>
    <w:multiLevelType w:val="hybridMultilevel"/>
    <w:tmpl w:val="715AE51A"/>
    <w:lvl w:ilvl="0" w:tplc="F836E0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E7CEA"/>
    <w:multiLevelType w:val="hybridMultilevel"/>
    <w:tmpl w:val="D1AC6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491021">
    <w:abstractNumId w:val="0"/>
  </w:num>
  <w:num w:numId="2" w16cid:durableId="1374381299">
    <w:abstractNumId w:val="1"/>
  </w:num>
  <w:num w:numId="3" w16cid:durableId="63379759">
    <w:abstractNumId w:val="2"/>
  </w:num>
  <w:num w:numId="4" w16cid:durableId="683437345">
    <w:abstractNumId w:val="3"/>
  </w:num>
  <w:num w:numId="5" w16cid:durableId="584992616">
    <w:abstractNumId w:val="4"/>
  </w:num>
  <w:num w:numId="6" w16cid:durableId="1799488761">
    <w:abstractNumId w:val="5"/>
  </w:num>
  <w:num w:numId="7" w16cid:durableId="620307888">
    <w:abstractNumId w:val="6"/>
  </w:num>
  <w:num w:numId="8" w16cid:durableId="1705793076">
    <w:abstractNumId w:val="7"/>
  </w:num>
  <w:num w:numId="9" w16cid:durableId="4458578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D53"/>
    <w:rsid w:val="000563F6"/>
    <w:rsid w:val="000B5246"/>
    <w:rsid w:val="000C24D0"/>
    <w:rsid w:val="000E169F"/>
    <w:rsid w:val="00167DAE"/>
    <w:rsid w:val="001B4840"/>
    <w:rsid w:val="001F4B85"/>
    <w:rsid w:val="00275CFA"/>
    <w:rsid w:val="003367CF"/>
    <w:rsid w:val="00351D45"/>
    <w:rsid w:val="00362F87"/>
    <w:rsid w:val="003B4DB0"/>
    <w:rsid w:val="003F6240"/>
    <w:rsid w:val="00465813"/>
    <w:rsid w:val="004C3E8C"/>
    <w:rsid w:val="00583329"/>
    <w:rsid w:val="006B3420"/>
    <w:rsid w:val="006D7039"/>
    <w:rsid w:val="007137C7"/>
    <w:rsid w:val="007D6291"/>
    <w:rsid w:val="00832E6D"/>
    <w:rsid w:val="00865FB7"/>
    <w:rsid w:val="00897FF0"/>
    <w:rsid w:val="008A3319"/>
    <w:rsid w:val="00911B54"/>
    <w:rsid w:val="00924DAC"/>
    <w:rsid w:val="00965598"/>
    <w:rsid w:val="00965B76"/>
    <w:rsid w:val="009C226C"/>
    <w:rsid w:val="00A0495C"/>
    <w:rsid w:val="00A15E69"/>
    <w:rsid w:val="00A60722"/>
    <w:rsid w:val="00BA0186"/>
    <w:rsid w:val="00C4334D"/>
    <w:rsid w:val="00C61968"/>
    <w:rsid w:val="00CD5343"/>
    <w:rsid w:val="00D13E04"/>
    <w:rsid w:val="00D179BD"/>
    <w:rsid w:val="00D60D53"/>
    <w:rsid w:val="00D62D87"/>
    <w:rsid w:val="00D802A8"/>
    <w:rsid w:val="00DB3778"/>
    <w:rsid w:val="00E27995"/>
    <w:rsid w:val="00E377BD"/>
    <w:rsid w:val="00E67FA5"/>
    <w:rsid w:val="00E739F7"/>
    <w:rsid w:val="00F03518"/>
    <w:rsid w:val="00F24F29"/>
    <w:rsid w:val="00F53017"/>
    <w:rsid w:val="00F62802"/>
    <w:rsid w:val="00FE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A5D9B"/>
  <w15:chartTrackingRefBased/>
  <w15:docId w15:val="{A1DB45D0-F0C6-4E56-B351-6ACC4EEC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D53"/>
    <w:pPr>
      <w:suppressAutoHyphens/>
      <w:spacing w:line="256" w:lineRule="auto"/>
    </w:pPr>
    <w:rPr>
      <w:rFonts w:ascii="Times New Roman" w:eastAsia="Calibri" w:hAnsi="Times New Roman" w:cs="Times New Roman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60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D53"/>
    <w:rPr>
      <w:rFonts w:ascii="Times New Roman" w:eastAsia="Calibri" w:hAnsi="Times New Roman" w:cs="Times New Roman"/>
      <w:sz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60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D53"/>
    <w:rPr>
      <w:rFonts w:ascii="Times New Roman" w:eastAsia="Calibri" w:hAnsi="Times New Roman" w:cs="Times New Roman"/>
      <w:sz w:val="24"/>
      <w:lang w:eastAsia="zh-CN"/>
    </w:rPr>
  </w:style>
  <w:style w:type="paragraph" w:styleId="Akapitzlist">
    <w:name w:val="List Paragraph"/>
    <w:basedOn w:val="Normalny"/>
    <w:uiPriority w:val="34"/>
    <w:qFormat/>
    <w:rsid w:val="00465813"/>
    <w:pPr>
      <w:ind w:left="720"/>
      <w:contextualSpacing/>
    </w:pPr>
  </w:style>
  <w:style w:type="paragraph" w:styleId="Bezodstpw">
    <w:name w:val="No Spacing"/>
    <w:uiPriority w:val="1"/>
    <w:qFormat/>
    <w:rsid w:val="00897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Szulc</dc:creator>
  <cp:keywords/>
  <dc:description/>
  <cp:lastModifiedBy>Robert Banaszak</cp:lastModifiedBy>
  <cp:revision>36</cp:revision>
  <dcterms:created xsi:type="dcterms:W3CDTF">2020-04-09T08:30:00Z</dcterms:created>
  <dcterms:modified xsi:type="dcterms:W3CDTF">2024-08-01T09:46:00Z</dcterms:modified>
</cp:coreProperties>
</file>